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2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FF0DE7">
          <w:rPr>
            <w:webHidden/>
          </w:rPr>
          <w:t>3</w:t>
        </w:r>
        <w:r w:rsidR="001F2C0F">
          <w:rPr>
            <w:webHidden/>
          </w:rPr>
          <w:fldChar w:fldCharType="end"/>
        </w:r>
      </w:hyperlink>
    </w:p>
    <w:p w:rsidR="001F2C0F" w:rsidRDefault="00CF2751">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FF0DE7">
          <w:rPr>
            <w:webHidden/>
          </w:rPr>
          <w:t>7</w:t>
        </w:r>
        <w:r w:rsidR="001F2C0F">
          <w:rPr>
            <w:webHidden/>
          </w:rPr>
          <w:fldChar w:fldCharType="end"/>
        </w:r>
      </w:hyperlink>
    </w:p>
    <w:p w:rsidR="001F2C0F" w:rsidRDefault="00CF2751">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FF0DE7">
          <w:rPr>
            <w:webHidden/>
          </w:rPr>
          <w:t>7</w:t>
        </w:r>
        <w:r w:rsidR="001F2C0F">
          <w:rPr>
            <w:webHidden/>
          </w:rPr>
          <w:fldChar w:fldCharType="end"/>
        </w:r>
      </w:hyperlink>
    </w:p>
    <w:p w:rsidR="001F2C0F" w:rsidRDefault="00CF2751">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FF0DE7">
          <w:rPr>
            <w:webHidden/>
          </w:rPr>
          <w:t>10</w:t>
        </w:r>
        <w:r w:rsidR="001F2C0F">
          <w:rPr>
            <w:webHidden/>
          </w:rPr>
          <w:fldChar w:fldCharType="end"/>
        </w:r>
      </w:hyperlink>
    </w:p>
    <w:p w:rsidR="001F2C0F" w:rsidRDefault="00CF2751">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CF2751">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FF0DE7">
          <w:rPr>
            <w:webHidden/>
          </w:rPr>
          <w:t>13</w:t>
        </w:r>
        <w:r w:rsidR="001F2C0F">
          <w:rPr>
            <w:webHidden/>
          </w:rPr>
          <w:fldChar w:fldCharType="end"/>
        </w:r>
      </w:hyperlink>
    </w:p>
    <w:p w:rsidR="001F2C0F" w:rsidRDefault="00CF2751">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FF0DE7">
          <w:rPr>
            <w:webHidden/>
          </w:rPr>
          <w:t>15</w:t>
        </w:r>
        <w:r w:rsidR="001F2C0F">
          <w:rPr>
            <w:webHidden/>
          </w:rPr>
          <w:fldChar w:fldCharType="end"/>
        </w:r>
      </w:hyperlink>
    </w:p>
    <w:p w:rsidR="001F2C0F" w:rsidRDefault="00CF2751">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FF0DE7">
          <w:rPr>
            <w:webHidden/>
          </w:rPr>
          <w:t>19</w:t>
        </w:r>
        <w:r w:rsidR="001F2C0F">
          <w:rPr>
            <w:webHidden/>
          </w:rPr>
          <w:fldChar w:fldCharType="end"/>
        </w:r>
      </w:hyperlink>
    </w:p>
    <w:p w:rsidR="001F2C0F" w:rsidRDefault="00CF2751">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FF0DE7">
          <w:rPr>
            <w:webHidden/>
          </w:rPr>
          <w:t>21</w:t>
        </w:r>
        <w:r w:rsidR="001F2C0F">
          <w:rPr>
            <w:webHidden/>
          </w:rPr>
          <w:fldChar w:fldCharType="end"/>
        </w:r>
      </w:hyperlink>
    </w:p>
    <w:p w:rsidR="001F2C0F" w:rsidRDefault="00CF2751">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FF0DE7">
          <w:rPr>
            <w:webHidden/>
          </w:rPr>
          <w:t>23</w:t>
        </w:r>
        <w:r w:rsidR="001F2C0F">
          <w:rPr>
            <w:webHidden/>
          </w:rPr>
          <w:fldChar w:fldCharType="end"/>
        </w:r>
      </w:hyperlink>
    </w:p>
    <w:p w:rsidR="001F2C0F" w:rsidRDefault="00CF2751">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FF0DE7">
          <w:rPr>
            <w:webHidden/>
          </w:rPr>
          <w:t>25</w:t>
        </w:r>
        <w:r w:rsidR="001F2C0F">
          <w:rPr>
            <w:webHidden/>
          </w:rPr>
          <w:fldChar w:fldCharType="end"/>
        </w:r>
      </w:hyperlink>
    </w:p>
    <w:p w:rsidR="001F2C0F" w:rsidRDefault="00CF2751">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FF0DE7">
          <w:rPr>
            <w:webHidden/>
          </w:rPr>
          <w:t>27</w:t>
        </w:r>
        <w:r w:rsidR="001F2C0F">
          <w:rPr>
            <w:webHidden/>
          </w:rPr>
          <w:fldChar w:fldCharType="end"/>
        </w:r>
      </w:hyperlink>
    </w:p>
    <w:p w:rsidR="001F2C0F" w:rsidRDefault="00CF2751">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FF0DE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3006D0">
        <w:rPr>
          <w:b/>
          <w:color w:val="000000"/>
          <w:sz w:val="24"/>
          <w:szCs w:val="24"/>
        </w:rPr>
        <w:t xml:space="preserve">№ </w:t>
      </w:r>
      <w:r w:rsidR="00CA2C69">
        <w:rPr>
          <w:b/>
          <w:color w:val="000000"/>
          <w:sz w:val="24"/>
          <w:szCs w:val="24"/>
        </w:rPr>
        <w:t>5</w:t>
      </w:r>
      <w:r w:rsidR="003006D0">
        <w:rPr>
          <w:b/>
          <w:color w:val="000000"/>
          <w:sz w:val="24"/>
          <w:szCs w:val="24"/>
        </w:rPr>
        <w:t>0</w:t>
      </w:r>
      <w:r w:rsidR="00CA2C69">
        <w:rPr>
          <w:b/>
          <w:color w:val="000000"/>
          <w:sz w:val="24"/>
          <w:szCs w:val="24"/>
        </w:rPr>
        <w:t>/18</w:t>
      </w:r>
      <w:r w:rsidR="00F615D3" w:rsidRPr="001634BE">
        <w:rPr>
          <w:b/>
          <w:sz w:val="24"/>
          <w:szCs w:val="24"/>
        </w:rPr>
        <w:t xml:space="preserve"> от </w:t>
      </w:r>
      <w:r w:rsidR="003006D0">
        <w:rPr>
          <w:b/>
          <w:sz w:val="24"/>
          <w:szCs w:val="24"/>
        </w:rPr>
        <w:t>03</w:t>
      </w:r>
      <w:r w:rsidR="00D72FAB">
        <w:rPr>
          <w:b/>
          <w:sz w:val="24"/>
          <w:szCs w:val="24"/>
        </w:rPr>
        <w:t>.</w:t>
      </w:r>
      <w:r w:rsidR="00CA2C69">
        <w:rPr>
          <w:b/>
          <w:sz w:val="24"/>
          <w:szCs w:val="24"/>
        </w:rPr>
        <w:t>0</w:t>
      </w:r>
      <w:r w:rsidR="003006D0">
        <w:rPr>
          <w:b/>
          <w:sz w:val="24"/>
          <w:szCs w:val="24"/>
        </w:rPr>
        <w:t>9</w:t>
      </w:r>
      <w:r w:rsidR="00F615D3" w:rsidRPr="001634BE">
        <w:rPr>
          <w:b/>
          <w:sz w:val="24"/>
          <w:szCs w:val="24"/>
        </w:rPr>
        <w:t>.201</w:t>
      </w:r>
      <w:r w:rsidR="00CA2C69">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2235A2" w:rsidRDefault="00D72FAB" w:rsidP="003006D0">
            <w:pPr>
              <w:autoSpaceDE w:val="0"/>
              <w:autoSpaceDN w:val="0"/>
              <w:adjustRightInd w:val="0"/>
              <w:spacing w:line="276" w:lineRule="auto"/>
              <w:ind w:right="-72" w:firstLine="0"/>
              <w:jc w:val="left"/>
              <w:rPr>
                <w:bCs/>
                <w:sz w:val="24"/>
                <w:szCs w:val="24"/>
              </w:rPr>
            </w:pPr>
            <w:r>
              <w:rPr>
                <w:bCs/>
                <w:sz w:val="24"/>
                <w:szCs w:val="24"/>
              </w:rPr>
              <w:t>Запасные части к РП</w:t>
            </w:r>
            <w:r w:rsidR="003006D0">
              <w:rPr>
                <w:bCs/>
                <w:sz w:val="24"/>
                <w:szCs w:val="24"/>
              </w:rPr>
              <w:t>Д</w:t>
            </w:r>
            <w:r w:rsidR="002F12AA">
              <w:rPr>
                <w:bCs/>
                <w:sz w:val="24"/>
                <w:szCs w:val="24"/>
              </w:rPr>
              <w:t xml:space="preserve"> (или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FF0DE7">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FF0DE7">
              <w:rPr>
                <w:sz w:val="24"/>
                <w:szCs w:val="24"/>
                <w:lang w:eastAsia="en-US"/>
              </w:rPr>
              <w:t>0</w:t>
            </w:r>
            <w:r w:rsidR="003006D0">
              <w:rPr>
                <w:sz w:val="24"/>
                <w:szCs w:val="24"/>
                <w:lang w:eastAsia="en-US"/>
              </w:rPr>
              <w:t>3.09</w:t>
            </w:r>
            <w:r w:rsidR="00CA2C69">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3006D0">
              <w:rPr>
                <w:sz w:val="24"/>
                <w:szCs w:val="24"/>
                <w:lang w:eastAsia="en-US"/>
              </w:rPr>
              <w:t>6</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3006D0">
              <w:rPr>
                <w:sz w:val="24"/>
                <w:szCs w:val="24"/>
                <w:lang w:eastAsia="en-US"/>
              </w:rPr>
              <w:t>13</w:t>
            </w:r>
            <w:r w:rsidR="000A39F7" w:rsidRPr="008B2C69">
              <w:rPr>
                <w:sz w:val="24"/>
                <w:szCs w:val="24"/>
                <w:lang w:eastAsia="en-US"/>
              </w:rPr>
              <w:t xml:space="preserve">» </w:t>
            </w:r>
            <w:r w:rsidR="00CA2C69">
              <w:rPr>
                <w:sz w:val="24"/>
                <w:szCs w:val="24"/>
                <w:lang w:eastAsia="en-US"/>
              </w:rPr>
              <w:t>сентября</w:t>
            </w:r>
            <w:r w:rsidR="000A39F7" w:rsidRPr="008B2C69">
              <w:rPr>
                <w:sz w:val="24"/>
                <w:szCs w:val="24"/>
                <w:lang w:eastAsia="en-US"/>
              </w:rPr>
              <w:t xml:space="preserve"> 201</w:t>
            </w:r>
            <w:r w:rsidR="00CA2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3006D0"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bookmarkStart w:id="4" w:name="_GoBack"/>
      <w:bookmarkEnd w:id="4"/>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3006D0">
        <w:rPr>
          <w:b/>
          <w:sz w:val="24"/>
          <w:szCs w:val="24"/>
        </w:rPr>
        <w:t>Д</w:t>
      </w:r>
      <w:r w:rsidR="00992B60">
        <w:rPr>
          <w:b/>
          <w:sz w:val="24"/>
          <w:szCs w:val="24"/>
        </w:rPr>
        <w:t xml:space="preserve">. Г. </w:t>
      </w:r>
      <w:r w:rsidR="003006D0">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3006D0">
        <w:rPr>
          <w:color w:val="000000"/>
          <w:sz w:val="24"/>
          <w:szCs w:val="24"/>
        </w:rPr>
        <w:t>50</w:t>
      </w:r>
      <w:r w:rsidR="00CA2C69">
        <w:rPr>
          <w:color w:val="000000"/>
          <w:sz w:val="24"/>
          <w:szCs w:val="24"/>
        </w:rPr>
        <w:t>/</w:t>
      </w:r>
      <w:r w:rsidR="00CA2C69" w:rsidRPr="00CA2C69">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3006D0">
        <w:rPr>
          <w:color w:val="000000"/>
          <w:sz w:val="24"/>
          <w:szCs w:val="24"/>
        </w:rPr>
        <w:t>03</w:t>
      </w:r>
      <w:r w:rsidR="00FA4DD6" w:rsidRPr="00DC4970">
        <w:rPr>
          <w:color w:val="000000"/>
          <w:sz w:val="24"/>
          <w:szCs w:val="24"/>
        </w:rPr>
        <w:t>»</w:t>
      </w:r>
      <w:r w:rsidR="005306D6" w:rsidRPr="00DC4970">
        <w:rPr>
          <w:color w:val="000000"/>
          <w:sz w:val="24"/>
          <w:szCs w:val="24"/>
        </w:rPr>
        <w:t xml:space="preserve"> </w:t>
      </w:r>
      <w:r w:rsidR="003006D0">
        <w:rPr>
          <w:color w:val="000000"/>
          <w:sz w:val="24"/>
          <w:szCs w:val="24"/>
        </w:rPr>
        <w:t>сентября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FF0DE7" w:rsidRPr="00FF0DE7">
        <w:rPr>
          <w:color w:val="000000"/>
          <w:sz w:val="24"/>
          <w:szCs w:val="24"/>
        </w:rPr>
        <w:t>Анкета Участника (форма 5</w:t>
      </w:r>
      <w:r w:rsidR="00FF0DE7" w:rsidRPr="00FF0DE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FF0DE7" w:rsidRPr="00FF0DE7">
        <w:rPr>
          <w:color w:val="000000"/>
          <w:sz w:val="24"/>
          <w:szCs w:val="24"/>
        </w:rPr>
        <w:t>Справка о перечне и годовых объемах выполнения аналогичных договоров (форма 6</w:t>
      </w:r>
      <w:r w:rsidR="00FF0DE7" w:rsidRPr="00FF0DE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FF0DE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2751" w:rsidRDefault="00CF2751">
      <w:r>
        <w:separator/>
      </w:r>
    </w:p>
  </w:endnote>
  <w:endnote w:type="continuationSeparator" w:id="0">
    <w:p w:rsidR="00CF2751" w:rsidRDefault="00CF2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FF0DE7">
          <w:rPr>
            <w:noProof/>
          </w:rPr>
          <w:t>5</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2751" w:rsidRDefault="00CF2751">
      <w:r>
        <w:separator/>
      </w:r>
    </w:p>
  </w:footnote>
  <w:footnote w:type="continuationSeparator" w:id="0">
    <w:p w:rsidR="00CF2751" w:rsidRDefault="00CF2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7F3"/>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6D0"/>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2751"/>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D7CEB"/>
    <w:rsid w:val="00FE0D4D"/>
    <w:rsid w:val="00FE11C2"/>
    <w:rsid w:val="00FE2025"/>
    <w:rsid w:val="00FE3876"/>
    <w:rsid w:val="00FE486F"/>
    <w:rsid w:val="00FE4AEF"/>
    <w:rsid w:val="00FE4EAE"/>
    <w:rsid w:val="00FE5817"/>
    <w:rsid w:val="00FE5D5F"/>
    <w:rsid w:val="00FF0B2A"/>
    <w:rsid w:val="00FF0DE7"/>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76370"/>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D6E55F-1BB3-4DDD-8F93-B8372EA76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4560</Words>
  <Characters>25994</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30494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51</cp:revision>
  <cp:lastPrinted>2018-09-03T03:53:00Z</cp:lastPrinted>
  <dcterms:created xsi:type="dcterms:W3CDTF">2015-11-05T11:44:00Z</dcterms:created>
  <dcterms:modified xsi:type="dcterms:W3CDTF">2018-09-03T03:53:00Z</dcterms:modified>
</cp:coreProperties>
</file>